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 xml:space="preserve">3555. Poselství </w:t>
      </w:r>
      <w:r w:rsidR="00F4203C">
        <w:rPr>
          <w:rFonts w:ascii="Tahoma" w:hAnsi="Tahoma" w:cs="Tahoma"/>
          <w:sz w:val="22"/>
          <w:szCs w:val="22"/>
        </w:rPr>
        <w:t>Ježíše ze dne 15. prosince 2025.</w:t>
      </w:r>
    </w:p>
    <w:p w:rsidR="00D9146E" w:rsidRPr="00D9146E" w:rsidRDefault="00D9146E" w:rsidP="00D9146E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752C50">
        <w:rPr>
          <w:rFonts w:ascii="Tahoma" w:hAnsi="Tahoma" w:cs="Tahoma"/>
          <w:sz w:val="22"/>
          <w:szCs w:val="22"/>
        </w:rPr>
        <w:t>Glynda Linkous (USA),</w:t>
      </w:r>
      <w:r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Pr="00D9146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E55189">
      <w:pPr>
        <w:rPr>
          <w:rFonts w:ascii="Tahoma" w:hAnsi="Tahoma" w:cs="Tahoma"/>
          <w:b/>
          <w:bCs/>
          <w:sz w:val="22"/>
          <w:szCs w:val="22"/>
        </w:rPr>
      </w:pPr>
    </w:p>
    <w:p w:rsidR="00E55189" w:rsidRDefault="00D9146E" w:rsidP="00752C50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752C50">
        <w:rPr>
          <w:rFonts w:ascii="Tahoma" w:hAnsi="Tahoma" w:cs="Tahoma"/>
          <w:b/>
          <w:bCs/>
          <w:sz w:val="22"/>
          <w:szCs w:val="22"/>
        </w:rPr>
        <w:t>BUDE VÁŠ</w:t>
      </w:r>
    </w:p>
    <w:p w:rsidR="00752C50" w:rsidRPr="00752C50" w:rsidRDefault="00752C50">
      <w:pPr>
        <w:rPr>
          <w:rFonts w:ascii="Tahoma" w:hAnsi="Tahoma" w:cs="Tahoma"/>
          <w:sz w:val="22"/>
          <w:szCs w:val="22"/>
        </w:rPr>
      </w:pP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 xml:space="preserve">Mé děti, vzpomínáte si, co jsem vám řekl o osudech, které pro vás mám? Přemýšlely jste </w:t>
      </w:r>
      <w:r w:rsidRPr="00752C50">
        <w:rPr>
          <w:rFonts w:ascii="Tahoma" w:hAnsi="Tahoma" w:cs="Tahoma"/>
          <w:sz w:val="22"/>
          <w:szCs w:val="22"/>
        </w:rPr>
        <w:br/>
        <w:t>o tom, nebo se vám to zdá být daleko nedosažitelné?</w:t>
      </w: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 xml:space="preserve">Nyní je čas, abyste do těchto osudů vstoupily, ale budete o to muset bojovat s nepřítelem. </w:t>
      </w: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>Musíte bojovat pomocí prorockých výroků, které jsem nad vámi pronesl o vaší budoucnosti.</w:t>
      </w: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>Bojujte. Bojujte s nepřítelem, který má v plánu vám tento osud vzít, a bude váš.</w:t>
      </w: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D9146E">
      <w:pPr>
        <w:rPr>
          <w:rFonts w:ascii="Tahoma" w:hAnsi="Tahoma" w:cs="Tahoma"/>
          <w:sz w:val="22"/>
          <w:szCs w:val="22"/>
        </w:rPr>
      </w:pPr>
      <w:r w:rsidRPr="00752C50">
        <w:rPr>
          <w:rFonts w:ascii="Tahoma" w:hAnsi="Tahoma" w:cs="Tahoma"/>
          <w:sz w:val="22"/>
          <w:szCs w:val="22"/>
        </w:rPr>
        <w:t>Ježíš</w:t>
      </w: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752C50" w:rsidRDefault="00E55189">
      <w:pPr>
        <w:rPr>
          <w:rFonts w:ascii="Tahoma" w:hAnsi="Tahoma" w:cs="Tahoma"/>
          <w:sz w:val="22"/>
          <w:szCs w:val="22"/>
        </w:rPr>
      </w:pPr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Jan 10, 10: </w:t>
      </w:r>
      <w:bookmarkStart w:id="0" w:name="v10"/>
      <w:bookmarkEnd w:id="0"/>
      <w:r w:rsidRPr="00D9146E">
        <w:rPr>
          <w:rFonts w:ascii="Tahoma" w:hAnsi="Tahoma" w:cs="Tahoma"/>
          <w:b/>
          <w:i/>
          <w:sz w:val="18"/>
          <w:szCs w:val="18"/>
        </w:rPr>
        <w:t xml:space="preserve">Zloděj přichází, jen aby kradl, zabíjel a ničil. Já jsem přišel, aby měly život a měly </w:t>
      </w:r>
      <w:r w:rsidRPr="00D9146E">
        <w:rPr>
          <w:rFonts w:ascii="Tahoma" w:hAnsi="Tahoma" w:cs="Tahoma"/>
          <w:b/>
          <w:i/>
          <w:sz w:val="18"/>
          <w:szCs w:val="18"/>
        </w:rPr>
        <w:br/>
        <w:t xml:space="preserve">ho v hojnosti. </w:t>
      </w:r>
    </w:p>
    <w:p w:rsidR="00E55189" w:rsidRPr="00D9146E" w:rsidRDefault="00E55189" w:rsidP="00D9146E">
      <w:pPr>
        <w:rPr>
          <w:rFonts w:ascii="Tahoma" w:hAnsi="Tahoma" w:cs="Tahoma"/>
          <w:b/>
          <w:i/>
          <w:sz w:val="18"/>
          <w:szCs w:val="18"/>
        </w:rPr>
      </w:pPr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Lk 10, 19: Hle, dal jsem vám moc šlapat po hadech a štírech a po veškeré síle nepřítele, </w:t>
      </w:r>
      <w:r w:rsidRPr="00D9146E">
        <w:rPr>
          <w:rFonts w:ascii="Tahoma" w:hAnsi="Tahoma" w:cs="Tahoma"/>
          <w:b/>
          <w:i/>
          <w:sz w:val="18"/>
          <w:szCs w:val="18"/>
        </w:rPr>
        <w:br/>
        <w:t xml:space="preserve">takže vám v ničem neuškodí. </w:t>
      </w:r>
    </w:p>
    <w:p w:rsidR="00E55189" w:rsidRPr="00D9146E" w:rsidRDefault="00E55189" w:rsidP="00D9146E">
      <w:pPr>
        <w:rPr>
          <w:rFonts w:ascii="Tahoma" w:hAnsi="Tahoma" w:cs="Tahoma"/>
          <w:b/>
          <w:i/>
          <w:sz w:val="18"/>
          <w:szCs w:val="18"/>
        </w:rPr>
      </w:pPr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Řím 12, 21: Nedej se přemoci zlem, ale přemáhej zlo dobrem. </w:t>
      </w:r>
    </w:p>
    <w:p w:rsidR="00E55189" w:rsidRPr="00D9146E" w:rsidRDefault="00E55189" w:rsidP="00D9146E">
      <w:pPr>
        <w:rPr>
          <w:rFonts w:ascii="Tahoma" w:hAnsi="Tahoma" w:cs="Tahoma"/>
          <w:b/>
          <w:i/>
          <w:sz w:val="18"/>
          <w:szCs w:val="18"/>
        </w:rPr>
      </w:pPr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>Ef 6, 11-18</w:t>
      </w:r>
    </w:p>
    <w:p w:rsidR="00E55189" w:rsidRPr="00D9146E" w:rsidRDefault="00E55189" w:rsidP="00D9146E">
      <w:pPr>
        <w:rPr>
          <w:rFonts w:ascii="Tahoma" w:hAnsi="Tahoma" w:cs="Tahoma"/>
          <w:b/>
          <w:i/>
          <w:sz w:val="18"/>
          <w:szCs w:val="18"/>
        </w:rPr>
      </w:pPr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1" w:name="v11"/>
      <w:bookmarkEnd w:id="1"/>
      <w:r w:rsidRPr="00D9146E">
        <w:rPr>
          <w:rFonts w:ascii="Tahoma" w:hAnsi="Tahoma" w:cs="Tahoma"/>
          <w:b/>
          <w:i/>
          <w:sz w:val="18"/>
          <w:szCs w:val="18"/>
        </w:rPr>
        <w:t xml:space="preserve">11: Oblečte plnou Boží zbroj, abyste mohli odolat ďáblovým svodům.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2" w:name="v12"/>
      <w:bookmarkEnd w:id="2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12: Nevedeme svůj boj proti lidským nepřátelům, ale proti mocnostem, silám a všemu, co ovládá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D9146E">
        <w:rPr>
          <w:rFonts w:ascii="Tahoma" w:hAnsi="Tahoma" w:cs="Tahoma"/>
          <w:b/>
          <w:i/>
          <w:sz w:val="18"/>
          <w:szCs w:val="18"/>
        </w:rPr>
        <w:t xml:space="preserve">tento věk tmy, proti nadzemským duchům zla.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3" w:name="v13"/>
      <w:bookmarkEnd w:id="3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13: Proto vezměte na sebe plnou Boží zbroj, abyste se mohli v den zlý postavit na odpor, všechno překonat a obstát.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4" w:name="v14"/>
      <w:bookmarkEnd w:id="4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14: Stůjte tedy ‚opásáni kolem beder pravdou, obrněni pancířem spravedlnosti,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5" w:name="v15"/>
      <w:bookmarkEnd w:id="5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15: obuti k pohotové službě evangeliu pokoje‘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6" w:name="v16"/>
      <w:bookmarkEnd w:id="6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16: a vždycky se štítem víry, jímž byste uhasili všechny ohnivé střely toho Zlého.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7" w:name="v17"/>
      <w:bookmarkEnd w:id="7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17: Přijměte také ‚přilbu spasení‘ a ‚meč Ducha, jímž je slovo Boží‘. </w:t>
      </w:r>
    </w:p>
    <w:p w:rsid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bookmarkStart w:id="8" w:name="v18"/>
      <w:bookmarkEnd w:id="8"/>
    </w:p>
    <w:p w:rsidR="00E55189" w:rsidRPr="00D9146E" w:rsidRDefault="00D9146E" w:rsidP="00D9146E">
      <w:pPr>
        <w:rPr>
          <w:rFonts w:ascii="Tahoma" w:hAnsi="Tahoma" w:cs="Tahoma"/>
          <w:b/>
          <w:i/>
          <w:sz w:val="18"/>
          <w:szCs w:val="18"/>
        </w:rPr>
      </w:pPr>
      <w:r w:rsidRPr="00D9146E">
        <w:rPr>
          <w:rFonts w:ascii="Tahoma" w:hAnsi="Tahoma" w:cs="Tahoma"/>
          <w:b/>
          <w:i/>
          <w:sz w:val="18"/>
          <w:szCs w:val="18"/>
        </w:rPr>
        <w:t xml:space="preserve">18: V každý čas se v Duchu svatém modlete a proste, bděte na modlitbách a vytrvale se přimlouvejte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D9146E">
        <w:rPr>
          <w:rFonts w:ascii="Tahoma" w:hAnsi="Tahoma" w:cs="Tahoma"/>
          <w:b/>
          <w:i/>
          <w:sz w:val="18"/>
          <w:szCs w:val="18"/>
        </w:rPr>
        <w:t xml:space="preserve">za všechny bratry i za mne, </w:t>
      </w:r>
    </w:p>
    <w:p w:rsidR="00E55189" w:rsidRDefault="00E55189"/>
    <w:p w:rsidR="00E55189" w:rsidRDefault="00E55189"/>
    <w:p w:rsidR="00E55189" w:rsidRDefault="00E55189"/>
    <w:sectPr w:rsidR="00E55189" w:rsidSect="00E55189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189" w:rsidRDefault="00D9146E">
      <w:r>
        <w:separator/>
      </w:r>
    </w:p>
  </w:endnote>
  <w:endnote w:type="continuationSeparator" w:id="0">
    <w:p w:rsidR="00E55189" w:rsidRDefault="00D91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189" w:rsidRDefault="00D9146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E55189" w:rsidRDefault="00D914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C50"/>
    <w:rsid w:val="00752C50"/>
    <w:rsid w:val="00D9146E"/>
    <w:rsid w:val="00E55189"/>
    <w:rsid w:val="00F4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5189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E5518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E55189"/>
    <w:rPr>
      <w:b/>
      <w:bCs/>
    </w:rPr>
  </w:style>
  <w:style w:type="character" w:styleId="Hypertextovodkaz">
    <w:name w:val="Hyperlink"/>
    <w:basedOn w:val="Standardnpsmoodstavce"/>
    <w:uiPriority w:val="99"/>
    <w:rsid w:val="00E5518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E5518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E5518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55189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E55189"/>
    <w:rPr>
      <w:rFonts w:hAnsi="Ubuntu" w:cs="FreeSans"/>
    </w:rPr>
  </w:style>
  <w:style w:type="paragraph" w:customStyle="1" w:styleId="Caption">
    <w:name w:val="Caption"/>
    <w:basedOn w:val="Normln"/>
    <w:uiPriority w:val="99"/>
    <w:rsid w:val="00E5518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E5518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2025-12-15T21:10:00Z</dcterms:created>
  <dcterms:modified xsi:type="dcterms:W3CDTF">2025-12-20T19:47:00Z</dcterms:modified>
</cp:coreProperties>
</file>